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8376B" w:rsidRPr="00A8376B" w:rsidRDefault="00A8376B" w:rsidP="00A8376B">
            <w:pPr>
              <w:rPr>
                <w:rFonts w:ascii="Arial" w:hAnsi="Arial" w:cs="Arial"/>
                <w:color w:val="000000"/>
                <w:sz w:val="14"/>
                <w:szCs w:val="14"/>
              </w:rPr>
            </w:pPr>
            <w:r>
              <w:rPr>
                <w:rFonts w:ascii="Arial" w:hAnsi="Arial" w:cs="Arial"/>
                <w:color w:val="000000"/>
                <w:sz w:val="14"/>
                <w:szCs w:val="14"/>
              </w:rPr>
              <w:t>P</w:t>
            </w:r>
            <w:r w:rsidRPr="00A8376B">
              <w:rPr>
                <w:rFonts w:ascii="Arial" w:hAnsi="Arial" w:cs="Arial"/>
                <w:color w:val="000000"/>
                <w:sz w:val="14"/>
                <w:szCs w:val="14"/>
              </w:rPr>
              <w:t xml:space="preserve">rocedura negoziata, ai sensi dell’art. 1 comma 2 lett. b) del D.L. n. 76/2020 convertito con L. 120/2020, per la fornitura biennale di asciugamani di carta piegati (Z/V) con marchio </w:t>
            </w:r>
            <w:r w:rsidR="00435905">
              <w:rPr>
                <w:rFonts w:ascii="Arial" w:hAnsi="Arial" w:cs="Arial"/>
                <w:color w:val="000000"/>
                <w:sz w:val="14"/>
                <w:szCs w:val="14"/>
              </w:rPr>
              <w:t>Ecolabel. – Gara n. 2021 – 248</w:t>
            </w:r>
            <w:bookmarkStart w:id="0" w:name="_GoBack"/>
            <w:bookmarkEnd w:id="0"/>
            <w:r w:rsidRPr="00A8376B">
              <w:rPr>
                <w:rFonts w:ascii="Arial" w:hAnsi="Arial" w:cs="Arial"/>
                <w:color w:val="000000"/>
                <w:sz w:val="14"/>
                <w:szCs w:val="14"/>
              </w:rPr>
              <w:t xml:space="preserve"> – BAS</w:t>
            </w:r>
          </w:p>
          <w:p w:rsidR="00A8376B" w:rsidRPr="00A8376B" w:rsidRDefault="00A8376B" w:rsidP="00A8376B">
            <w:pPr>
              <w:rPr>
                <w:rFonts w:ascii="Arial" w:hAnsi="Arial" w:cs="Arial"/>
                <w:color w:val="000000"/>
                <w:sz w:val="14"/>
                <w:szCs w:val="14"/>
              </w:rPr>
            </w:pPr>
          </w:p>
          <w:p w:rsidR="007D05C3" w:rsidRPr="00D9067B" w:rsidRDefault="007D05C3" w:rsidP="00A8376B">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714D1" w:rsidRPr="000F2DCC" w:rsidRDefault="000F2DCC" w:rsidP="00E714D1">
            <w:pPr>
              <w:rPr>
                <w:rFonts w:ascii="Arial" w:hAnsi="Arial" w:cs="Arial"/>
                <w:color w:val="000000"/>
                <w:sz w:val="14"/>
                <w:szCs w:val="14"/>
              </w:rPr>
            </w:pPr>
            <w:r w:rsidRPr="000F2DCC">
              <w:rPr>
                <w:rFonts w:ascii="Arial" w:hAnsi="Arial" w:cs="Arial"/>
                <w:color w:val="000000"/>
                <w:sz w:val="14"/>
                <w:szCs w:val="14"/>
              </w:rPr>
              <w:t>8958531DA3</w:t>
            </w:r>
          </w:p>
          <w:p w:rsidR="00134C80" w:rsidRPr="00615A54" w:rsidRDefault="00134C80" w:rsidP="00E714D1">
            <w:pPr>
              <w:tabs>
                <w:tab w:val="left" w:pos="915"/>
              </w:tabs>
              <w:jc w:val="both"/>
              <w:rPr>
                <w:rFonts w:ascii="Arial" w:hAnsi="Arial" w:cs="Arial"/>
                <w:b/>
                <w:bCs/>
                <w:color w:val="000000"/>
                <w:sz w:val="14"/>
                <w:szCs w:val="14"/>
              </w:rPr>
            </w:pPr>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35905">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0F2DCC"/>
    <w:rsid w:val="00101812"/>
    <w:rsid w:val="00106DA2"/>
    <w:rsid w:val="00107BC7"/>
    <w:rsid w:val="00121BF6"/>
    <w:rsid w:val="00134C80"/>
    <w:rsid w:val="001752F0"/>
    <w:rsid w:val="001A7D19"/>
    <w:rsid w:val="001C3764"/>
    <w:rsid w:val="001D3A2B"/>
    <w:rsid w:val="001D56C2"/>
    <w:rsid w:val="001F35A9"/>
    <w:rsid w:val="00237DE6"/>
    <w:rsid w:val="002521E0"/>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A584C"/>
    <w:rsid w:val="003B3636"/>
    <w:rsid w:val="003D5F5A"/>
    <w:rsid w:val="003E4739"/>
    <w:rsid w:val="003E60D1"/>
    <w:rsid w:val="003E7810"/>
    <w:rsid w:val="004234D1"/>
    <w:rsid w:val="00435905"/>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8376B"/>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14D1"/>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oNotEmbedSmartTags/>
  <w:decimalSymbol w:val=","/>
  <w:listSeparator w:val=";"/>
  <w14:docId w14:val="0974A899"/>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57E5F-9772-439D-9AC4-63CF355C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16</Pages>
  <Words>6382</Words>
  <Characters>36382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46</cp:revision>
  <cp:lastPrinted>2016-07-15T13:50:00Z</cp:lastPrinted>
  <dcterms:created xsi:type="dcterms:W3CDTF">2018-12-24T12:03:00Z</dcterms:created>
  <dcterms:modified xsi:type="dcterms:W3CDTF">2021-10-29T10:38:00Z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